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110A6FA2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="00D72DA3">
        <w:rPr>
          <w:rFonts w:ascii="Arial" w:hAnsi="Arial" w:cs="Arial"/>
        </w:rPr>
        <w:t xml:space="preserve">          </w:t>
      </w:r>
      <w:r w:rsidRPr="00A82B09">
        <w:rPr>
          <w:rFonts w:ascii="Arial" w:hAnsi="Arial" w:cs="Arial"/>
        </w:rPr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470EC627" w14:textId="6B2C29C6" w:rsidR="00536329" w:rsidRPr="00A82B09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FC7DF7">
        <w:rPr>
          <w:rFonts w:ascii="Arial" w:hAnsi="Arial" w:cs="Arial"/>
        </w:rPr>
        <w:t xml:space="preserve">          KIMBERLY MONTOYA ECHEVERRY</w:t>
      </w:r>
      <w:r w:rsidR="00180E49" w:rsidRPr="00A82B09">
        <w:rPr>
          <w:rFonts w:ascii="Arial" w:hAnsi="Arial" w:cs="Arial"/>
        </w:rPr>
        <w:tab/>
      </w:r>
    </w:p>
    <w:p w14:paraId="1CD48EA0" w14:textId="3B87FE1B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FC7DF7">
        <w:rPr>
          <w:rFonts w:ascii="Arial" w:hAnsi="Arial" w:cs="Arial"/>
        </w:rPr>
        <w:t xml:space="preserve">          1143856741 </w:t>
      </w:r>
      <w:r w:rsidR="00180E49" w:rsidRPr="0092241A">
        <w:rPr>
          <w:rFonts w:ascii="Arial" w:hAnsi="Arial" w:cs="Arial"/>
        </w:rPr>
        <w:t>D</w:t>
      </w:r>
      <w:r w:rsidR="00FC7DF7">
        <w:rPr>
          <w:rFonts w:ascii="Arial" w:hAnsi="Arial" w:cs="Arial"/>
        </w:rPr>
        <w:t>E CALI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</w:p>
    <w:p w14:paraId="21705C67" w14:textId="211F275A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92241A">
        <w:rPr>
          <w:rFonts w:ascii="Arial" w:hAnsi="Arial" w:cs="Arial"/>
          <w:color w:val="000000"/>
        </w:rPr>
        <w:t xml:space="preserve">. </w:t>
      </w:r>
      <w:r w:rsidR="00074961" w:rsidRPr="0092241A">
        <w:rPr>
          <w:rFonts w:ascii="Arial" w:hAnsi="Arial" w:cs="Arial"/>
          <w:color w:val="000000"/>
        </w:rPr>
        <w:t xml:space="preserve"> </w:t>
      </w:r>
      <w:r w:rsidR="006A2B9C" w:rsidRPr="0092241A">
        <w:rPr>
          <w:rFonts w:ascii="Arial" w:hAnsi="Arial" w:cs="Arial"/>
          <w:color w:val="000000"/>
        </w:rPr>
        <w:t>350</w:t>
      </w:r>
      <w:r w:rsidR="00FC7DF7">
        <w:rPr>
          <w:rFonts w:ascii="Arial" w:hAnsi="Arial" w:cs="Arial"/>
          <w:color w:val="000000"/>
        </w:rPr>
        <w:t>0230566</w:t>
      </w:r>
      <w:r w:rsidR="006A2B9C" w:rsidRPr="0092241A">
        <w:rPr>
          <w:rFonts w:ascii="Arial" w:hAnsi="Arial" w:cs="Arial"/>
          <w:color w:val="000000"/>
        </w:rPr>
        <w:tab/>
      </w:r>
    </w:p>
    <w:p w14:paraId="6E95B1CF" w14:textId="55DB45DA" w:rsidR="00536329" w:rsidRPr="0092241A" w:rsidRDefault="00185C8A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>RESERVA:</w:t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  <w:t>No. RPC</w:t>
      </w:r>
      <w:r w:rsidR="00074961" w:rsidRPr="0092241A">
        <w:rPr>
          <w:rFonts w:ascii="Arial" w:hAnsi="Arial" w:cs="Arial"/>
        </w:rPr>
        <w:t>.</w:t>
      </w:r>
      <w:r w:rsidRPr="0092241A">
        <w:rPr>
          <w:rFonts w:ascii="Arial" w:hAnsi="Arial" w:cs="Arial"/>
        </w:rPr>
        <w:t xml:space="preserve">  </w:t>
      </w:r>
      <w:r w:rsidR="006A2B9C" w:rsidRPr="0092241A">
        <w:rPr>
          <w:rFonts w:ascii="Arial" w:hAnsi="Arial" w:cs="Arial"/>
        </w:rPr>
        <w:t>450</w:t>
      </w:r>
      <w:r w:rsidR="00FC7DF7">
        <w:rPr>
          <w:rFonts w:ascii="Arial" w:hAnsi="Arial" w:cs="Arial"/>
        </w:rPr>
        <w:t>0355091</w:t>
      </w:r>
      <w:r w:rsidR="006A2B9C" w:rsidRPr="0092241A">
        <w:rPr>
          <w:rFonts w:ascii="Arial" w:hAnsi="Arial" w:cs="Arial"/>
        </w:rPr>
        <w:tab/>
      </w:r>
      <w:r w:rsidR="00E80DF9" w:rsidRPr="0092241A">
        <w:rPr>
          <w:rFonts w:ascii="Arial" w:hAnsi="Arial" w:cs="Arial"/>
        </w:rPr>
        <w:tab/>
      </w:r>
      <w:r w:rsidR="00536329" w:rsidRPr="0092241A">
        <w:rPr>
          <w:rFonts w:ascii="Arial" w:hAnsi="Arial" w:cs="Arial"/>
        </w:rPr>
        <w:tab/>
        <w:t xml:space="preserve"> </w:t>
      </w:r>
    </w:p>
    <w:p w14:paraId="725B1CBF" w14:textId="59AF777E" w:rsidR="00032343" w:rsidRPr="0092241A" w:rsidRDefault="00536329" w:rsidP="00D72DA3">
      <w:pPr>
        <w:pStyle w:val="Textoindependiente"/>
        <w:ind w:left="3540" w:hanging="3540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VALORDELCON</w:t>
      </w:r>
      <w:r w:rsidR="00185C8A" w:rsidRPr="0092241A">
        <w:rPr>
          <w:rFonts w:ascii="Arial" w:hAnsi="Arial" w:cs="Arial"/>
        </w:rPr>
        <w:t>TRATO</w:t>
      </w:r>
      <w:r w:rsidR="009367CA" w:rsidRPr="0092241A">
        <w:rPr>
          <w:rFonts w:ascii="Arial" w:hAnsi="Arial" w:cs="Arial"/>
        </w:rPr>
        <w:t>:</w:t>
      </w:r>
      <w:r w:rsidR="0013777F" w:rsidRPr="0092241A">
        <w:rPr>
          <w:rFonts w:ascii="Arial" w:hAnsi="Arial" w:cs="Arial"/>
        </w:rPr>
        <w:tab/>
      </w:r>
      <w:r w:rsidR="006A2B9C" w:rsidRPr="0092241A">
        <w:rPr>
          <w:rFonts w:ascii="Arial" w:hAnsi="Arial" w:cs="Arial"/>
        </w:rPr>
        <w:t>$</w:t>
      </w:r>
      <w:r w:rsidR="00FC7DF7">
        <w:rPr>
          <w:rFonts w:ascii="Arial" w:hAnsi="Arial" w:cs="Arial"/>
        </w:rPr>
        <w:t>8.736.000 (</w:t>
      </w:r>
      <w:r w:rsidR="00FC7DF7" w:rsidRPr="00FC7DF7">
        <w:rPr>
          <w:rFonts w:ascii="Arial" w:hAnsi="Arial" w:cs="Arial"/>
        </w:rPr>
        <w:t xml:space="preserve">OCHO MILLONES </w:t>
      </w:r>
      <w:r w:rsidR="00D72DA3" w:rsidRPr="00FC7DF7">
        <w:rPr>
          <w:rFonts w:ascii="Arial" w:hAnsi="Arial" w:cs="Arial"/>
        </w:rPr>
        <w:t xml:space="preserve">SETECIENTOS </w:t>
      </w:r>
      <w:r w:rsidR="00D72DA3">
        <w:rPr>
          <w:rFonts w:ascii="Arial" w:hAnsi="Arial" w:cs="Arial"/>
        </w:rPr>
        <w:t xml:space="preserve">        TREINTA</w:t>
      </w:r>
      <w:r w:rsidR="00FC7DF7" w:rsidRPr="00FC7DF7">
        <w:rPr>
          <w:rFonts w:ascii="Arial" w:hAnsi="Arial" w:cs="Arial"/>
        </w:rPr>
        <w:t xml:space="preserve"> Y SEIS MIL PESOS M/CT</w:t>
      </w:r>
      <w:r w:rsidR="00FC7DF7">
        <w:rPr>
          <w:rFonts w:ascii="Arial" w:hAnsi="Arial" w:cs="Arial"/>
        </w:rPr>
        <w:t>E)</w:t>
      </w:r>
    </w:p>
    <w:p w14:paraId="65C890B9" w14:textId="73B6E1F9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 xml:space="preserve">EL 30 DE </w:t>
      </w:r>
      <w:r w:rsidR="006A2B9C" w:rsidRPr="0092241A">
        <w:rPr>
          <w:rFonts w:ascii="Arial" w:hAnsi="Arial" w:cs="Arial"/>
        </w:rPr>
        <w:t>ABRIL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5952B200" w14:textId="77777777" w:rsidR="00D72DA3" w:rsidRPr="00A82B09" w:rsidRDefault="00D72DA3" w:rsidP="000005A3">
      <w:pPr>
        <w:pStyle w:val="Textoindependiente"/>
        <w:jc w:val="left"/>
        <w:rPr>
          <w:rFonts w:ascii="Arial" w:hAnsi="Arial" w:cs="Arial"/>
        </w:rPr>
      </w:pPr>
    </w:p>
    <w:p w14:paraId="0FD39F4E" w14:textId="77777777" w:rsidR="00185C8A" w:rsidRPr="00D72DA3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D72DA3">
        <w:rPr>
          <w:rFonts w:ascii="Arial" w:hAnsi="Arial" w:cs="Arial"/>
          <w:bCs/>
        </w:rPr>
        <w:t>OBJETO DEL CONTRATO</w:t>
      </w:r>
      <w:r w:rsidR="00C02F63" w:rsidRPr="00D72DA3">
        <w:rPr>
          <w:rFonts w:ascii="Arial" w:hAnsi="Arial" w:cs="Arial"/>
          <w:bCs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4763A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EN EL ÁMBITO DEL DEPORTE, LA RECREACIÓN Y LA ACTIVIDAD FÍSICA, FORTALECIENDO DESDE SU PERFIL LOS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OBJETIVOS ESTABLECIDOS POR LA SECRETARÍA DEL DEPORTE Y LA RECREACIÓN.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6388B060" w:rsidR="00CA5E7F" w:rsidRDefault="00536329" w:rsidP="00A942B0">
      <w:pPr>
        <w:pStyle w:val="Textoindependiente"/>
        <w:ind w:left="20"/>
        <w:rPr>
          <w:rFonts w:ascii="Arial" w:hAnsi="Arial" w:cs="Arial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D72DA3">
        <w:rPr>
          <w:rFonts w:ascii="Arial" w:hAnsi="Arial" w:cs="Arial"/>
          <w:lang w:val="es-ES_tradnl"/>
        </w:rPr>
        <w:t>PRIMERA</w:t>
      </w:r>
      <w:r w:rsidR="005F1433" w:rsidRPr="00D72DA3">
        <w:rPr>
          <w:rFonts w:ascii="Arial" w:hAnsi="Arial" w:cs="Arial"/>
          <w:lang w:val="es-ES_tradnl"/>
        </w:rPr>
        <w:t xml:space="preserve"> del</w:t>
      </w:r>
      <w:r w:rsidR="00185C8A" w:rsidRPr="00D72DA3">
        <w:rPr>
          <w:rFonts w:ascii="Arial" w:hAnsi="Arial" w:cs="Arial"/>
          <w:lang w:val="es-ES_tradnl"/>
        </w:rPr>
        <w:t xml:space="preserve"> contrato No.</w:t>
      </w:r>
      <w:r w:rsidR="00D743F1" w:rsidRPr="00D72DA3">
        <w:rPr>
          <w:rFonts w:ascii="Arial" w:hAnsi="Arial" w:cs="Arial"/>
          <w:lang w:val="es-ES_tradnl"/>
        </w:rPr>
        <w:t xml:space="preserve"> </w:t>
      </w:r>
      <w:r w:rsidR="006A2B9C" w:rsidRPr="00D72DA3">
        <w:rPr>
          <w:rFonts w:ascii="Arial" w:hAnsi="Arial" w:cs="Arial"/>
          <w:lang w:val="es-ES_tradnl"/>
        </w:rPr>
        <w:t>416</w:t>
      </w:r>
      <w:r w:rsidR="002A3190" w:rsidRPr="00D72DA3">
        <w:rPr>
          <w:rFonts w:ascii="Arial" w:hAnsi="Arial" w:cs="Arial"/>
          <w:lang w:val="es-ES_tradnl"/>
        </w:rPr>
        <w:t>2</w:t>
      </w:r>
      <w:r w:rsidR="006A2B9C" w:rsidRPr="00D72DA3">
        <w:rPr>
          <w:rFonts w:ascii="Arial" w:hAnsi="Arial" w:cs="Arial"/>
          <w:lang w:val="es-ES_tradnl"/>
        </w:rPr>
        <w:t>.010.26.1.</w:t>
      </w:r>
      <w:r w:rsidR="00FC7DF7" w:rsidRPr="00D72DA3">
        <w:rPr>
          <w:rFonts w:ascii="Arial" w:hAnsi="Arial" w:cs="Arial"/>
          <w:lang w:val="es-ES_tradnl"/>
        </w:rPr>
        <w:t>0062</w:t>
      </w:r>
      <w:r w:rsidR="006A2B9C" w:rsidRPr="00D72DA3">
        <w:rPr>
          <w:rFonts w:ascii="Arial" w:hAnsi="Arial" w:cs="Arial"/>
          <w:lang w:val="es-ES_tradnl"/>
        </w:rPr>
        <w:t xml:space="preserve"> de 202</w:t>
      </w:r>
      <w:r w:rsidR="0084763A" w:rsidRPr="00D72DA3">
        <w:rPr>
          <w:rFonts w:ascii="Arial" w:hAnsi="Arial" w:cs="Arial"/>
          <w:lang w:val="es-ES_tradnl"/>
        </w:rPr>
        <w:t>5</w:t>
      </w:r>
      <w:r w:rsidR="00A82B09" w:rsidRPr="00D72DA3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32B366CE" w14:textId="77777777" w:rsidR="00D72DA3" w:rsidRPr="00D72DA3" w:rsidRDefault="00D72DA3" w:rsidP="00A942B0">
      <w:pPr>
        <w:pStyle w:val="Textoindependiente"/>
        <w:ind w:left="20"/>
        <w:rPr>
          <w:rFonts w:ascii="Arial" w:hAnsi="Arial" w:cs="Arial"/>
          <w:color w:val="000000"/>
          <w:lang w:val="es-ES_tradnl"/>
        </w:rPr>
      </w:pPr>
    </w:p>
    <w:p w14:paraId="0B0F5865" w14:textId="77777777" w:rsidR="003C5FE0" w:rsidRPr="00D72DA3" w:rsidRDefault="003C5FE0" w:rsidP="005E7EDD">
      <w:pPr>
        <w:pStyle w:val="Textoindependiente"/>
        <w:ind w:left="360"/>
        <w:rPr>
          <w:rFonts w:ascii="Arial" w:hAnsi="Arial" w:cs="Arial"/>
        </w:rPr>
      </w:pPr>
    </w:p>
    <w:p w14:paraId="66BECEEA" w14:textId="77777777" w:rsidR="00CA5E7F" w:rsidRPr="00D72DA3" w:rsidRDefault="00CA5E7F" w:rsidP="005E7EDD">
      <w:pPr>
        <w:pStyle w:val="Textoindependiente"/>
        <w:ind w:left="360"/>
        <w:rPr>
          <w:rFonts w:ascii="Arial" w:hAnsi="Arial" w:cs="Arial"/>
        </w:rPr>
      </w:pPr>
      <w:r w:rsidRPr="00D72DA3">
        <w:rPr>
          <w:rFonts w:ascii="Arial" w:hAnsi="Arial" w:cs="Arial"/>
        </w:rPr>
        <w:t>ACTIVIDADES DESARROLLADAS</w:t>
      </w:r>
    </w:p>
    <w:p w14:paraId="4114D800" w14:textId="3009F977" w:rsidR="00CA5E7F" w:rsidRPr="00D72DA3" w:rsidRDefault="00CA5E7F">
      <w:pPr>
        <w:pStyle w:val="Textoindependiente"/>
        <w:rPr>
          <w:rFonts w:ascii="Arial" w:hAnsi="Arial" w:cs="Arial"/>
        </w:rPr>
      </w:pPr>
    </w:p>
    <w:p w14:paraId="09B40760" w14:textId="3EB3C6A3" w:rsidR="00A82B09" w:rsidRPr="00D72DA3" w:rsidRDefault="00A82B09">
      <w:pPr>
        <w:pStyle w:val="Textoindependiente"/>
        <w:rPr>
          <w:rFonts w:ascii="Arial" w:hAnsi="Arial" w:cs="Arial"/>
        </w:rPr>
      </w:pPr>
      <w:r w:rsidRPr="00D72DA3">
        <w:rPr>
          <w:rFonts w:ascii="Arial" w:hAnsi="Arial" w:cs="Arial"/>
        </w:rPr>
        <w:t>Informe de gestión relacionada con la ejecución de la PRIMERA CUOTA</w:t>
      </w:r>
    </w:p>
    <w:p w14:paraId="21EDB274" w14:textId="77777777" w:rsidR="002A5A29" w:rsidRDefault="002A5A29">
      <w:pPr>
        <w:pStyle w:val="Textoindependiente"/>
        <w:rPr>
          <w:rFonts w:ascii="Arial" w:hAnsi="Arial" w:cs="Arial"/>
          <w:b/>
        </w:rPr>
      </w:pPr>
    </w:p>
    <w:p w14:paraId="76FDFE95" w14:textId="77777777" w:rsidR="00605D69" w:rsidRPr="00605D69" w:rsidRDefault="00605D69" w:rsidP="00605D69">
      <w:pPr>
        <w:pStyle w:val="TableParagraph"/>
        <w:numPr>
          <w:ilvl w:val="0"/>
          <w:numId w:val="20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605D69">
        <w:rPr>
          <w:rFonts w:ascii="Arial" w:hAnsi="Arial" w:cs="Arial"/>
          <w:sz w:val="24"/>
          <w:szCs w:val="24"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91C8CFF" w14:textId="77777777" w:rsidR="00605D69" w:rsidRPr="00605D69" w:rsidRDefault="00605D69" w:rsidP="00605D6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2759D7A6" w14:textId="77777777" w:rsidR="00605D69" w:rsidRPr="00605D69" w:rsidRDefault="00605D69" w:rsidP="00605D69">
      <w:pPr>
        <w:pStyle w:val="Prrafodelista"/>
        <w:numPr>
          <w:ilvl w:val="0"/>
          <w:numId w:val="22"/>
        </w:numPr>
        <w:adjustRightInd w:val="0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  <w:r w:rsidRPr="00605D69">
        <w:rPr>
          <w:rFonts w:ascii="Arial" w:hAnsi="Arial" w:cs="Arial"/>
          <w:color w:val="000000" w:themeColor="text1"/>
          <w:sz w:val="24"/>
          <w:szCs w:val="24"/>
        </w:rPr>
        <w:t>Brindé apoyo en los procesos de intervención de manera creativa, dinámica y recreativa con los diferentes tipos de población que se maneja en el programa con los deportistas  de karate-do, con entrenamientos específicos para desarrollar la fuerza, potencia y resistencia.</w:t>
      </w:r>
    </w:p>
    <w:p w14:paraId="3CB2B9F2" w14:textId="77777777" w:rsidR="00605D69" w:rsidRPr="00605D69" w:rsidRDefault="00605D69" w:rsidP="00605D69">
      <w:pPr>
        <w:pStyle w:val="Prrafodelista"/>
        <w:adjustRightInd w:val="0"/>
        <w:ind w:left="1511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</w:p>
    <w:p w14:paraId="2F944D0F" w14:textId="77777777" w:rsidR="00605D69" w:rsidRPr="00605D69" w:rsidRDefault="00605D69" w:rsidP="00605D69">
      <w:pPr>
        <w:pStyle w:val="TableParagraph"/>
        <w:numPr>
          <w:ilvl w:val="0"/>
          <w:numId w:val="20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605D69">
        <w:rPr>
          <w:rFonts w:ascii="Arial" w:hAnsi="Arial" w:cs="Arial"/>
          <w:sz w:val="24"/>
          <w:szCs w:val="24"/>
        </w:rPr>
        <w:t>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675D119D" w14:textId="77777777" w:rsidR="00605D69" w:rsidRPr="00605D69" w:rsidRDefault="00605D69" w:rsidP="00605D6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14:paraId="787993B7" w14:textId="77777777" w:rsidR="00605D69" w:rsidRPr="00605D69" w:rsidRDefault="00605D69" w:rsidP="00605D69">
      <w:pPr>
        <w:pStyle w:val="Prrafodelista"/>
        <w:numPr>
          <w:ilvl w:val="0"/>
          <w:numId w:val="21"/>
        </w:numPr>
        <w:adjustRightInd w:val="0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  <w:r w:rsidRPr="00605D69">
        <w:rPr>
          <w:rFonts w:ascii="Arial" w:hAnsi="Arial" w:cs="Arial"/>
          <w:sz w:val="24"/>
          <w:szCs w:val="24"/>
        </w:rPr>
        <w:lastRenderedPageBreak/>
        <w:t>Realicé la planificación de las sesiones de entrenamiento específico y físico de la disciplina,  plasmo la asistencia en la plataforma SIDER de los beneficiarios atendidos, y registro fotográfico correspondiente a jornadas y eventos en campo con los deportistas que nos representaran en juegos departamentales sub 13 y sub 15 de la modalidad de kumite.</w:t>
      </w:r>
    </w:p>
    <w:p w14:paraId="6B24D1F5" w14:textId="77777777" w:rsidR="00605D69" w:rsidRPr="00605D69" w:rsidRDefault="00605D69" w:rsidP="00605D6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7E979538" w14:textId="77777777" w:rsidR="00605D69" w:rsidRPr="00605D69" w:rsidRDefault="00605D69" w:rsidP="00605D6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  <w:r w:rsidRPr="00605D69">
        <w:rPr>
          <w:rFonts w:ascii="Arial" w:hAnsi="Arial" w:cs="Arial"/>
          <w:sz w:val="24"/>
          <w:szCs w:val="24"/>
        </w:rPr>
        <w:t xml:space="preserve">3- Asistir a las diferentes reuniones y capacitaciones programadas por el área de fomento y las propias del cargo, que sean necesarias para el desarrollo del programa. </w:t>
      </w:r>
    </w:p>
    <w:p w14:paraId="184470DE" w14:textId="77777777" w:rsidR="00605D69" w:rsidRPr="00605D69" w:rsidRDefault="00605D69" w:rsidP="00605D6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14AAC14E" w14:textId="49C543FE" w:rsidR="00605D69" w:rsidRPr="00605D69" w:rsidRDefault="00605D69" w:rsidP="00605D69">
      <w:pPr>
        <w:pStyle w:val="TableParagraph"/>
        <w:numPr>
          <w:ilvl w:val="0"/>
          <w:numId w:val="21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605D69">
        <w:rPr>
          <w:rFonts w:ascii="Arial" w:hAnsi="Arial" w:cs="Arial"/>
          <w:sz w:val="24"/>
          <w:szCs w:val="24"/>
        </w:rPr>
        <w:t xml:space="preserve">Asistí a </w:t>
      </w:r>
      <w:r w:rsidR="00D72DA3">
        <w:rPr>
          <w:rFonts w:ascii="Arial" w:hAnsi="Arial" w:cs="Arial"/>
          <w:sz w:val="24"/>
          <w:szCs w:val="24"/>
        </w:rPr>
        <w:t>mesa de trabajo</w:t>
      </w:r>
      <w:r w:rsidRPr="00605D69">
        <w:rPr>
          <w:rFonts w:ascii="Arial" w:hAnsi="Arial" w:cs="Arial"/>
          <w:sz w:val="24"/>
          <w:szCs w:val="24"/>
        </w:rPr>
        <w:t xml:space="preserve"> programada por el metodólogo de la </w:t>
      </w:r>
      <w:r w:rsidR="00D72DA3" w:rsidRPr="00605D69">
        <w:rPr>
          <w:rFonts w:ascii="Arial" w:hAnsi="Arial" w:cs="Arial"/>
          <w:sz w:val="24"/>
          <w:szCs w:val="24"/>
        </w:rPr>
        <w:t>disciplina, para</w:t>
      </w:r>
      <w:r w:rsidRPr="00605D69">
        <w:rPr>
          <w:rFonts w:ascii="Arial" w:hAnsi="Arial" w:cs="Arial"/>
          <w:sz w:val="24"/>
          <w:szCs w:val="24"/>
        </w:rPr>
        <w:t xml:space="preserve"> hablar de temas correspondientes a las necesidades en cuanto a implementación deportiva y llegar a punto a la con la preparación física y especifica de los juegos departamentales. </w:t>
      </w:r>
    </w:p>
    <w:p w14:paraId="75C679D7" w14:textId="77777777" w:rsidR="00605D69" w:rsidRPr="00605D69" w:rsidRDefault="00605D69" w:rsidP="00605D6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14:paraId="5A3D2943" w14:textId="77777777" w:rsidR="00605D69" w:rsidRPr="00605D69" w:rsidRDefault="00605D69" w:rsidP="00605D6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  <w:r w:rsidRPr="00605D69">
        <w:rPr>
          <w:rFonts w:ascii="Arial" w:hAnsi="Arial" w:cs="Arial"/>
          <w:sz w:val="24"/>
          <w:szCs w:val="24"/>
        </w:rPr>
        <w:t>4- Realizar tareas de apoyo en las actividades operativas, logísticas o asistenciales de carácter misional de la Secretaría de Deporte y Recreación, en el cumplimiento del objeto contractual.</w:t>
      </w:r>
    </w:p>
    <w:p w14:paraId="7764C86D" w14:textId="77777777" w:rsidR="00605D69" w:rsidRPr="00605D69" w:rsidRDefault="00605D69" w:rsidP="00605D6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7069FCAC" w14:textId="77777777" w:rsidR="00605D69" w:rsidRPr="00605D69" w:rsidRDefault="00605D69" w:rsidP="00605D69">
      <w:pPr>
        <w:pStyle w:val="TableParagraph"/>
        <w:numPr>
          <w:ilvl w:val="0"/>
          <w:numId w:val="21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605D69"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  <w:t xml:space="preserve">Brindé apoyo logístico con entrenadores de diferentes clubes deportivos del valle del cauca para masificar las disciplinas del karate e incrementar la población para la futura representación en los Juegos Departamentales. </w:t>
      </w:r>
    </w:p>
    <w:p w14:paraId="4C50D643" w14:textId="77777777" w:rsidR="00605D69" w:rsidRPr="00605D69" w:rsidRDefault="00605D69" w:rsidP="00605D6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14:paraId="5438AD0B" w14:textId="77777777" w:rsidR="00605D69" w:rsidRPr="00605D69" w:rsidRDefault="00605D69" w:rsidP="00605D6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  <w:r w:rsidRPr="00605D69">
        <w:rPr>
          <w:rFonts w:ascii="Arial" w:hAnsi="Arial" w:cs="Arial"/>
          <w:sz w:val="24"/>
          <w:szCs w:val="24"/>
        </w:rPr>
        <w:t>5- Las demás relacionadas con el desarrollo del objeto contractual.</w:t>
      </w:r>
    </w:p>
    <w:p w14:paraId="1D535DA2" w14:textId="77777777" w:rsidR="00605D69" w:rsidRPr="00605D69" w:rsidRDefault="00605D69" w:rsidP="00605D6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223BD324" w14:textId="77777777" w:rsidR="00605D69" w:rsidRPr="00605D69" w:rsidRDefault="00605D69" w:rsidP="00605D69">
      <w:pPr>
        <w:adjustRightInd w:val="0"/>
        <w:jc w:val="both"/>
        <w:rPr>
          <w:rFonts w:ascii="Arial" w:eastAsiaTheme="minorHAnsi" w:hAnsi="Arial" w:cs="Arial"/>
          <w:color w:val="000000" w:themeColor="text1"/>
          <w:lang w:val="es-CO"/>
        </w:rPr>
      </w:pPr>
      <w:r w:rsidRPr="00605D69">
        <w:rPr>
          <w:rFonts w:ascii="Arial" w:hAnsi="Arial" w:cs="Arial"/>
        </w:rPr>
        <w:t>Brindé apoyo físico y psicológico a todos los deportistas que hacen parte de la preselección Cali y representaran al municipio en los próximos juegos departamentales</w:t>
      </w:r>
    </w:p>
    <w:p w14:paraId="6C1FC3E6" w14:textId="77777777" w:rsidR="00605D69" w:rsidRPr="005B1379" w:rsidRDefault="00605D69" w:rsidP="00605D69">
      <w:pPr>
        <w:pStyle w:val="Prrafodelista"/>
        <w:adjustRightInd w:val="0"/>
        <w:jc w:val="both"/>
        <w:rPr>
          <w:rFonts w:ascii="Arial" w:eastAsiaTheme="minorHAnsi" w:hAnsi="Arial" w:cs="Arial"/>
          <w:color w:val="000000" w:themeColor="text1"/>
          <w:lang w:val="es-CO"/>
        </w:rPr>
      </w:pPr>
    </w:p>
    <w:p w14:paraId="69121D61" w14:textId="77777777" w:rsidR="00605D69" w:rsidRDefault="00605D69">
      <w:pPr>
        <w:pStyle w:val="Textoindependiente"/>
        <w:rPr>
          <w:rFonts w:ascii="Arial" w:hAnsi="Arial" w:cs="Arial"/>
          <w:b/>
        </w:rPr>
      </w:pPr>
    </w:p>
    <w:p w14:paraId="0CD507E2" w14:textId="77777777" w:rsidR="0092241A" w:rsidRDefault="0092241A">
      <w:pPr>
        <w:pStyle w:val="Textoindependiente"/>
        <w:rPr>
          <w:rFonts w:ascii="Arial" w:hAnsi="Arial" w:cs="Arial"/>
          <w:b/>
        </w:rPr>
      </w:pPr>
    </w:p>
    <w:p w14:paraId="79F592D2" w14:textId="0C411E2A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</w:t>
      </w:r>
      <w:r w:rsidRPr="00D72DA3">
        <w:rPr>
          <w:rFonts w:ascii="Arial" w:hAnsi="Arial" w:cs="Arial"/>
        </w:rPr>
        <w:t>la SEGUNDA CUOTA</w:t>
      </w:r>
    </w:p>
    <w:p w14:paraId="27C4FF0C" w14:textId="77777777" w:rsidR="00605D69" w:rsidRDefault="00605D69">
      <w:pPr>
        <w:pStyle w:val="Textoindependiente"/>
        <w:rPr>
          <w:rFonts w:ascii="Arial" w:hAnsi="Arial" w:cs="Arial"/>
          <w:b/>
        </w:rPr>
      </w:pPr>
    </w:p>
    <w:p w14:paraId="2EC056D4" w14:textId="4E3EBBDA" w:rsidR="00605D69" w:rsidRPr="00605D69" w:rsidRDefault="00605D69" w:rsidP="00D72DA3">
      <w:pPr>
        <w:pStyle w:val="TableParagraph"/>
        <w:numPr>
          <w:ilvl w:val="0"/>
          <w:numId w:val="24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605D69">
        <w:rPr>
          <w:rFonts w:ascii="Arial" w:hAnsi="Arial" w:cs="Arial"/>
          <w:sz w:val="24"/>
          <w:szCs w:val="24"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23CFD43D" w14:textId="77777777" w:rsidR="00605D69" w:rsidRPr="00605D69" w:rsidRDefault="00605D69" w:rsidP="00605D6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770DFE1A" w14:textId="77777777" w:rsidR="00605D69" w:rsidRPr="00605D69" w:rsidRDefault="00605D69" w:rsidP="00605D69">
      <w:pPr>
        <w:pStyle w:val="Prrafodelista"/>
        <w:numPr>
          <w:ilvl w:val="0"/>
          <w:numId w:val="22"/>
        </w:numPr>
        <w:adjustRightInd w:val="0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  <w:r w:rsidRPr="00605D69">
        <w:rPr>
          <w:rFonts w:ascii="Arial" w:hAnsi="Arial" w:cs="Arial"/>
          <w:color w:val="000000" w:themeColor="text1"/>
          <w:sz w:val="24"/>
          <w:szCs w:val="24"/>
        </w:rPr>
        <w:t>Brindé apoyo en los procesos de intervención enfocados a la planificación mensual, sesiones de entrenamiento específicos para desarrollar la fuerza, potencia y resistencia  de manera creativa, dinámica y recreativa con los diferentes deportistas que maneja el programa en la disciplina de karate-do.</w:t>
      </w:r>
    </w:p>
    <w:p w14:paraId="6EDA1265" w14:textId="77777777" w:rsidR="00605D69" w:rsidRPr="00605D69" w:rsidRDefault="00605D69" w:rsidP="00605D69">
      <w:pPr>
        <w:pStyle w:val="Prrafodelista"/>
        <w:adjustRightInd w:val="0"/>
        <w:ind w:left="1511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</w:p>
    <w:p w14:paraId="3F009CB6" w14:textId="1D6404E3" w:rsidR="00605D69" w:rsidRPr="00605D69" w:rsidRDefault="00605D69" w:rsidP="00D72DA3">
      <w:pPr>
        <w:pStyle w:val="TableParagraph"/>
        <w:numPr>
          <w:ilvl w:val="0"/>
          <w:numId w:val="23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605D69">
        <w:rPr>
          <w:rFonts w:ascii="Arial" w:hAnsi="Arial" w:cs="Arial"/>
          <w:sz w:val="24"/>
          <w:szCs w:val="24"/>
        </w:rPr>
        <w:t xml:space="preserve">Realizar tareas de apoyo en la elaboración y presentación de informes, registró de los beneficiarios del proyecto a través de la plataforma SIDER, </w:t>
      </w:r>
      <w:r w:rsidRPr="00605D69">
        <w:rPr>
          <w:rFonts w:ascii="Arial" w:hAnsi="Arial" w:cs="Arial"/>
          <w:sz w:val="24"/>
          <w:szCs w:val="24"/>
        </w:rPr>
        <w:lastRenderedPageBreak/>
        <w:t>registro fotográfico y bases de datos, correspondiente a los jornadas y eventos.</w:t>
      </w:r>
    </w:p>
    <w:p w14:paraId="1588BAE0" w14:textId="77777777" w:rsidR="00605D69" w:rsidRPr="00605D69" w:rsidRDefault="00605D69" w:rsidP="00605D6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14:paraId="3975E52A" w14:textId="77777777" w:rsidR="00605D69" w:rsidRPr="00605D69" w:rsidRDefault="00605D69" w:rsidP="00605D69">
      <w:pPr>
        <w:pStyle w:val="Prrafodelista"/>
        <w:numPr>
          <w:ilvl w:val="0"/>
          <w:numId w:val="21"/>
        </w:numPr>
        <w:adjustRightInd w:val="0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  <w:r w:rsidRPr="00605D69">
        <w:rPr>
          <w:rFonts w:ascii="Arial" w:hAnsi="Arial" w:cs="Arial"/>
          <w:sz w:val="24"/>
          <w:szCs w:val="24"/>
        </w:rPr>
        <w:t>Realicé la planificación de las sesiones de entrenamiento específico y físico de la disciplina,  plasmo la asistencia en la plataforma SIDER de los beneficiarios atendidos, y registro fotográfico correspondiente a jornadas, con los deportistas que nos representaran en juegos departamentales sub 13 y sub 15 de la modalidad de kumite.</w:t>
      </w:r>
    </w:p>
    <w:p w14:paraId="7AE5422A" w14:textId="77777777" w:rsidR="00605D69" w:rsidRPr="00605D69" w:rsidRDefault="00605D69" w:rsidP="00605D6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48283128" w14:textId="77777777" w:rsidR="00605D69" w:rsidRPr="00605D69" w:rsidRDefault="00605D69" w:rsidP="00605D6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  <w:r w:rsidRPr="00605D69">
        <w:rPr>
          <w:rFonts w:ascii="Arial" w:hAnsi="Arial" w:cs="Arial"/>
          <w:sz w:val="24"/>
          <w:szCs w:val="24"/>
        </w:rPr>
        <w:t xml:space="preserve">3- Asistir a las diferentes reuniones y capacitaciones programadas por el área de fomento y las propias del cargo, que sean necesarias para el desarrollo del programa. </w:t>
      </w:r>
    </w:p>
    <w:p w14:paraId="48F29496" w14:textId="77777777" w:rsidR="00605D69" w:rsidRPr="00605D69" w:rsidRDefault="00605D69" w:rsidP="00605D6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1D3B1C28" w14:textId="1F1F02B6" w:rsidR="00605D69" w:rsidRPr="00605D69" w:rsidRDefault="00605D69" w:rsidP="00605D69">
      <w:pPr>
        <w:pStyle w:val="TableParagraph"/>
        <w:numPr>
          <w:ilvl w:val="0"/>
          <w:numId w:val="21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605D69">
        <w:rPr>
          <w:rFonts w:ascii="Arial" w:hAnsi="Arial" w:cs="Arial"/>
          <w:sz w:val="24"/>
          <w:szCs w:val="24"/>
        </w:rPr>
        <w:t xml:space="preserve">Asistí a </w:t>
      </w:r>
      <w:r w:rsidR="00D72DA3">
        <w:rPr>
          <w:rFonts w:ascii="Arial" w:hAnsi="Arial" w:cs="Arial"/>
          <w:sz w:val="24"/>
          <w:szCs w:val="24"/>
        </w:rPr>
        <w:t>mesa de trabajo</w:t>
      </w:r>
      <w:r w:rsidRPr="00605D69">
        <w:rPr>
          <w:rFonts w:ascii="Arial" w:hAnsi="Arial" w:cs="Arial"/>
          <w:sz w:val="24"/>
          <w:szCs w:val="24"/>
        </w:rPr>
        <w:t xml:space="preserve"> programada por </w:t>
      </w:r>
      <w:r w:rsidR="00D72DA3" w:rsidRPr="00605D69">
        <w:rPr>
          <w:rFonts w:ascii="Arial" w:hAnsi="Arial" w:cs="Arial"/>
          <w:sz w:val="24"/>
          <w:szCs w:val="24"/>
        </w:rPr>
        <w:t>los metodólogos</w:t>
      </w:r>
      <w:r w:rsidRPr="00605D69">
        <w:rPr>
          <w:rFonts w:ascii="Arial" w:hAnsi="Arial" w:cs="Arial"/>
          <w:sz w:val="24"/>
          <w:szCs w:val="24"/>
        </w:rPr>
        <w:t xml:space="preserve"> de </w:t>
      </w:r>
      <w:r w:rsidR="00D72DA3" w:rsidRPr="00605D69">
        <w:rPr>
          <w:rFonts w:ascii="Arial" w:hAnsi="Arial" w:cs="Arial"/>
          <w:sz w:val="24"/>
          <w:szCs w:val="24"/>
        </w:rPr>
        <w:t>combate, para</w:t>
      </w:r>
      <w:r w:rsidRPr="00605D69">
        <w:rPr>
          <w:rFonts w:ascii="Arial" w:hAnsi="Arial" w:cs="Arial"/>
          <w:sz w:val="24"/>
          <w:szCs w:val="24"/>
        </w:rPr>
        <w:t xml:space="preserve"> hablar de temas correspondientes a la planificación anual y proyección de medallas a juegos departamentales 2025.</w:t>
      </w:r>
    </w:p>
    <w:p w14:paraId="7FB3DFF4" w14:textId="77777777" w:rsidR="00605D69" w:rsidRPr="00605D69" w:rsidRDefault="00605D69" w:rsidP="00605D6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14:paraId="32A38109" w14:textId="77777777" w:rsidR="00605D69" w:rsidRPr="00605D69" w:rsidRDefault="00605D69" w:rsidP="00605D6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  <w:r w:rsidRPr="00605D69">
        <w:rPr>
          <w:rFonts w:ascii="Arial" w:hAnsi="Arial" w:cs="Arial"/>
          <w:sz w:val="24"/>
          <w:szCs w:val="24"/>
        </w:rPr>
        <w:t>4- Realizar tareas de apoyo en las actividades operativas, logísticas o asistenciales de carácter misional de la Secretaría de Deporte y Recreación, en el cumplimiento del objeto contractual.</w:t>
      </w:r>
    </w:p>
    <w:p w14:paraId="459A179A" w14:textId="77777777" w:rsidR="00605D69" w:rsidRPr="00605D69" w:rsidRDefault="00605D69" w:rsidP="00605D6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36D89A05" w14:textId="5682EA8C" w:rsidR="00605D69" w:rsidRPr="00605D69" w:rsidRDefault="00605D69" w:rsidP="00605D69">
      <w:pPr>
        <w:pStyle w:val="TableParagraph"/>
        <w:numPr>
          <w:ilvl w:val="0"/>
          <w:numId w:val="21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605D69"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  <w:t xml:space="preserve">Brindé apoyo logístico con entrenadores de diferentes clubes deportivos del valle del cauca para masificar las disciplinas del karate e incrementar la población para la futura representación en los Juegos Departamentales. </w:t>
      </w:r>
    </w:p>
    <w:p w14:paraId="2E998942" w14:textId="77777777" w:rsidR="00605D69" w:rsidRPr="00605D69" w:rsidRDefault="00605D69" w:rsidP="00605D6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14:paraId="533381D7" w14:textId="77777777" w:rsidR="00605D69" w:rsidRPr="00605D69" w:rsidRDefault="00605D69" w:rsidP="00605D6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  <w:r w:rsidRPr="00605D69">
        <w:rPr>
          <w:rFonts w:ascii="Arial" w:hAnsi="Arial" w:cs="Arial"/>
          <w:sz w:val="24"/>
          <w:szCs w:val="24"/>
        </w:rPr>
        <w:t>5- Las demás relacionadas con el desarrollo del objeto contractual.</w:t>
      </w:r>
    </w:p>
    <w:p w14:paraId="7A08FF47" w14:textId="77777777" w:rsidR="00605D69" w:rsidRPr="00605D69" w:rsidRDefault="00605D69" w:rsidP="00605D6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46362F65" w14:textId="77777777" w:rsidR="00605D69" w:rsidRPr="00605D69" w:rsidRDefault="00605D69" w:rsidP="00605D69">
      <w:pPr>
        <w:pStyle w:val="Prrafodelista"/>
        <w:numPr>
          <w:ilvl w:val="0"/>
          <w:numId w:val="21"/>
        </w:numPr>
        <w:adjustRightInd w:val="0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  <w:r w:rsidRPr="00605D69">
        <w:rPr>
          <w:rFonts w:ascii="Arial" w:hAnsi="Arial" w:cs="Arial"/>
          <w:sz w:val="24"/>
          <w:szCs w:val="24"/>
        </w:rPr>
        <w:t>Asistí a capacitación virtual sobre el procedimiento para la presentación de cuentas de cobro 2025.</w:t>
      </w:r>
    </w:p>
    <w:p w14:paraId="15DEFBCD" w14:textId="77777777" w:rsidR="0092241A" w:rsidRDefault="0092241A" w:rsidP="0092241A">
      <w:pPr>
        <w:pStyle w:val="Default"/>
      </w:pPr>
    </w:p>
    <w:p w14:paraId="02025DA5" w14:textId="25FF7F2B" w:rsidR="007C5227" w:rsidRPr="00BA1E44" w:rsidRDefault="0092241A" w:rsidP="00BA1E44">
      <w:pPr>
        <w:pStyle w:val="NormalWeb"/>
        <w:spacing w:before="0" w:beforeAutospacing="0" w:after="0" w:afterAutospacing="0"/>
        <w:jc w:val="both"/>
      </w:pPr>
      <w:r>
        <w:t xml:space="preserve"> </w:t>
      </w:r>
      <w:r w:rsidR="002A5A29"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2FCF3538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D72DA3">
        <w:rPr>
          <w:rFonts w:ascii="Arial" w:hAnsi="Arial" w:cs="Arial"/>
          <w:bCs/>
        </w:rPr>
        <w:t>TERCERA CUOTA</w:t>
      </w:r>
    </w:p>
    <w:p w14:paraId="3B397A9D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</w:p>
    <w:p w14:paraId="63C2708B" w14:textId="2562BEB6" w:rsidR="00FC7DF7" w:rsidRPr="00FC7DF7" w:rsidRDefault="00FC7DF7" w:rsidP="00D72DA3">
      <w:pPr>
        <w:pStyle w:val="TableParagraph"/>
        <w:numPr>
          <w:ilvl w:val="0"/>
          <w:numId w:val="25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FC7DF7">
        <w:rPr>
          <w:rFonts w:ascii="Arial" w:hAnsi="Arial" w:cs="Arial"/>
          <w:sz w:val="24"/>
          <w:szCs w:val="24"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356468E7" w14:textId="77777777" w:rsidR="00FC7DF7" w:rsidRPr="00FC7DF7" w:rsidRDefault="00FC7DF7" w:rsidP="00FC7DF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68193650" w14:textId="77777777" w:rsidR="00FC7DF7" w:rsidRPr="00FC7DF7" w:rsidRDefault="00FC7DF7" w:rsidP="00FC7DF7">
      <w:pPr>
        <w:pStyle w:val="Prrafodelista"/>
        <w:numPr>
          <w:ilvl w:val="0"/>
          <w:numId w:val="22"/>
        </w:numPr>
        <w:adjustRightInd w:val="0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  <w:r w:rsidRPr="00FC7DF7">
        <w:rPr>
          <w:rFonts w:ascii="Arial" w:hAnsi="Arial" w:cs="Arial"/>
          <w:color w:val="000000" w:themeColor="text1"/>
          <w:sz w:val="24"/>
          <w:szCs w:val="24"/>
        </w:rPr>
        <w:t>Brindé apoyo en los procesos de intervención enfocados a la planificación mensual, sesiones de entrenamiento específicos para desarrollar la fuerza, potencia y resistencia  de manera creativa, dinámica y recreativa con los diferentes deportistas que maneja el programa en la disciplina de karate-do.</w:t>
      </w:r>
    </w:p>
    <w:p w14:paraId="2A459772" w14:textId="77777777" w:rsidR="00FC7DF7" w:rsidRPr="00FC7DF7" w:rsidRDefault="00FC7DF7" w:rsidP="00FC7DF7">
      <w:pPr>
        <w:pStyle w:val="Prrafodelista"/>
        <w:adjustRightInd w:val="0"/>
        <w:ind w:left="1511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</w:p>
    <w:p w14:paraId="4ACFB7F8" w14:textId="77777777" w:rsidR="00FC7DF7" w:rsidRPr="00FC7DF7" w:rsidRDefault="00FC7DF7" w:rsidP="00D72DA3">
      <w:pPr>
        <w:pStyle w:val="TableParagraph"/>
        <w:numPr>
          <w:ilvl w:val="0"/>
          <w:numId w:val="25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FC7DF7">
        <w:rPr>
          <w:rFonts w:ascii="Arial" w:hAnsi="Arial" w:cs="Arial"/>
          <w:sz w:val="24"/>
          <w:szCs w:val="24"/>
        </w:rPr>
        <w:t xml:space="preserve">Realizar tareas de apoyo en la elaboración y presentación de informes, registró de los beneficiarios del proyecto a través de la plataforma SIDER, registro fotográfico y bases de datos, correspondiente a los jornadas y </w:t>
      </w:r>
      <w:r w:rsidRPr="00FC7DF7">
        <w:rPr>
          <w:rFonts w:ascii="Arial" w:hAnsi="Arial" w:cs="Arial"/>
          <w:sz w:val="24"/>
          <w:szCs w:val="24"/>
        </w:rPr>
        <w:lastRenderedPageBreak/>
        <w:t>eventos.</w:t>
      </w:r>
    </w:p>
    <w:p w14:paraId="1DD190D8" w14:textId="77777777" w:rsidR="00FC7DF7" w:rsidRPr="00FC7DF7" w:rsidRDefault="00FC7DF7" w:rsidP="00FC7DF7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14:paraId="0BAE6997" w14:textId="77777777" w:rsidR="00FC7DF7" w:rsidRPr="00FC7DF7" w:rsidRDefault="00FC7DF7" w:rsidP="00FC7DF7">
      <w:pPr>
        <w:pStyle w:val="Prrafodelista"/>
        <w:numPr>
          <w:ilvl w:val="0"/>
          <w:numId w:val="21"/>
        </w:numPr>
        <w:adjustRightInd w:val="0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  <w:r w:rsidRPr="00FC7DF7">
        <w:rPr>
          <w:rFonts w:ascii="Arial" w:hAnsi="Arial" w:cs="Arial"/>
          <w:sz w:val="24"/>
          <w:szCs w:val="24"/>
        </w:rPr>
        <w:t>Realicé la planificación de las sesiones de entrenamiento específico y físico de la disciplina,  plasmo la asistencia en la plataforma SIDER de los beneficiarios atendidos, y registro fotográfico correspondiente a jornadas, con los deportistas que nos representaran en juegos departamentales sub 13 y sub 15 de la modalidad de kumite.</w:t>
      </w:r>
    </w:p>
    <w:p w14:paraId="3D158565" w14:textId="77777777" w:rsidR="00FC7DF7" w:rsidRPr="00FC7DF7" w:rsidRDefault="00FC7DF7" w:rsidP="00FC7DF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7DAB4EBA" w14:textId="77777777" w:rsidR="00FC7DF7" w:rsidRPr="00FC7DF7" w:rsidRDefault="00FC7DF7" w:rsidP="00FC7DF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  <w:r w:rsidRPr="00FC7DF7">
        <w:rPr>
          <w:rFonts w:ascii="Arial" w:hAnsi="Arial" w:cs="Arial"/>
          <w:sz w:val="24"/>
          <w:szCs w:val="24"/>
        </w:rPr>
        <w:t xml:space="preserve">3- Asistir a las diferentes reuniones y capacitaciones programadas por el área de fomento y las propias del cargo, que sean necesarias para el desarrollo del programa. </w:t>
      </w:r>
    </w:p>
    <w:p w14:paraId="2FF82A03" w14:textId="77777777" w:rsidR="00FC7DF7" w:rsidRPr="00FC7DF7" w:rsidRDefault="00FC7DF7" w:rsidP="00FC7DF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5E70730E" w14:textId="5CD8A44B" w:rsidR="00FC7DF7" w:rsidRPr="00FC7DF7" w:rsidRDefault="00FC7DF7" w:rsidP="00FC7DF7">
      <w:pPr>
        <w:pStyle w:val="TableParagraph"/>
        <w:numPr>
          <w:ilvl w:val="0"/>
          <w:numId w:val="21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FC7DF7">
        <w:rPr>
          <w:rFonts w:ascii="Arial" w:hAnsi="Arial" w:cs="Arial"/>
          <w:sz w:val="24"/>
          <w:szCs w:val="24"/>
        </w:rPr>
        <w:t xml:space="preserve">Asistí a </w:t>
      </w:r>
      <w:r w:rsidR="00D72DA3">
        <w:rPr>
          <w:rFonts w:ascii="Arial" w:hAnsi="Arial" w:cs="Arial"/>
          <w:sz w:val="24"/>
          <w:szCs w:val="24"/>
        </w:rPr>
        <w:t>mesa de trabajo</w:t>
      </w:r>
      <w:r w:rsidRPr="00FC7DF7">
        <w:rPr>
          <w:rFonts w:ascii="Arial" w:hAnsi="Arial" w:cs="Arial"/>
          <w:sz w:val="24"/>
          <w:szCs w:val="24"/>
        </w:rPr>
        <w:t xml:space="preserve"> programada por </w:t>
      </w:r>
      <w:r w:rsidR="00D72DA3" w:rsidRPr="00FC7DF7">
        <w:rPr>
          <w:rFonts w:ascii="Arial" w:hAnsi="Arial" w:cs="Arial"/>
          <w:sz w:val="24"/>
          <w:szCs w:val="24"/>
        </w:rPr>
        <w:t>los metodólogos</w:t>
      </w:r>
      <w:r w:rsidRPr="00FC7DF7">
        <w:rPr>
          <w:rFonts w:ascii="Arial" w:hAnsi="Arial" w:cs="Arial"/>
          <w:sz w:val="24"/>
          <w:szCs w:val="24"/>
        </w:rPr>
        <w:t xml:space="preserve"> de combate y </w:t>
      </w:r>
      <w:r w:rsidR="00D72DA3">
        <w:rPr>
          <w:rFonts w:ascii="Arial" w:hAnsi="Arial" w:cs="Arial"/>
          <w:sz w:val="24"/>
          <w:szCs w:val="24"/>
        </w:rPr>
        <w:t>coordinador</w:t>
      </w:r>
      <w:r w:rsidRPr="00FC7DF7">
        <w:rPr>
          <w:rFonts w:ascii="Arial" w:hAnsi="Arial" w:cs="Arial"/>
          <w:sz w:val="24"/>
          <w:szCs w:val="24"/>
        </w:rPr>
        <w:t xml:space="preserve"> del programa Cali </w:t>
      </w:r>
      <w:r w:rsidR="00D72DA3" w:rsidRPr="00FC7DF7">
        <w:rPr>
          <w:rFonts w:ascii="Arial" w:hAnsi="Arial" w:cs="Arial"/>
          <w:sz w:val="24"/>
          <w:szCs w:val="24"/>
        </w:rPr>
        <w:t>Elite, para</w:t>
      </w:r>
      <w:r w:rsidRPr="00FC7DF7">
        <w:rPr>
          <w:rFonts w:ascii="Arial" w:hAnsi="Arial" w:cs="Arial"/>
          <w:sz w:val="24"/>
          <w:szCs w:val="24"/>
        </w:rPr>
        <w:t xml:space="preserve"> hablar de temas correspondientes a la planificación anual y proyección de medallas a juegos departamentales 2025.</w:t>
      </w:r>
    </w:p>
    <w:p w14:paraId="1AFAC23F" w14:textId="77777777" w:rsidR="00FC7DF7" w:rsidRPr="00FC7DF7" w:rsidRDefault="00FC7DF7" w:rsidP="00FC7DF7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14:paraId="20FA9C6B" w14:textId="77777777" w:rsidR="00FC7DF7" w:rsidRPr="00FC7DF7" w:rsidRDefault="00FC7DF7" w:rsidP="00FC7DF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  <w:r w:rsidRPr="00FC7DF7">
        <w:rPr>
          <w:rFonts w:ascii="Arial" w:hAnsi="Arial" w:cs="Arial"/>
          <w:sz w:val="24"/>
          <w:szCs w:val="24"/>
        </w:rPr>
        <w:t>4- Realizar tareas de apoyo en las actividades operativas, logísticas o asistenciales de carácter misional de la Secretaría de Deporte y Recreación, en el cumplimiento del objeto contractual.</w:t>
      </w:r>
    </w:p>
    <w:p w14:paraId="494F6AD2" w14:textId="77777777" w:rsidR="00FC7DF7" w:rsidRPr="00FC7DF7" w:rsidRDefault="00FC7DF7" w:rsidP="00FC7DF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3AF11BBA" w14:textId="7D981E82" w:rsidR="00FC7DF7" w:rsidRPr="00FC7DF7" w:rsidRDefault="00FC7DF7" w:rsidP="00FC7DF7">
      <w:pPr>
        <w:pStyle w:val="TableParagraph"/>
        <w:numPr>
          <w:ilvl w:val="0"/>
          <w:numId w:val="21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FC7DF7"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  <w:t xml:space="preserve">Brindé apoyo logístico con entrenadores de diferentes clubes deportivos del valle del cauca para masificar las disciplinas del karate e incrementar la población para la futura representación en los Juegos Departamentales. </w:t>
      </w:r>
    </w:p>
    <w:p w14:paraId="4EC17BD2" w14:textId="77777777" w:rsidR="00FC7DF7" w:rsidRPr="00FC7DF7" w:rsidRDefault="00FC7DF7" w:rsidP="00FC7DF7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14:paraId="6FB80B8A" w14:textId="77777777" w:rsidR="00FC7DF7" w:rsidRPr="00FC7DF7" w:rsidRDefault="00FC7DF7" w:rsidP="00FC7DF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  <w:r w:rsidRPr="00FC7DF7">
        <w:rPr>
          <w:rFonts w:ascii="Arial" w:hAnsi="Arial" w:cs="Arial"/>
          <w:sz w:val="24"/>
          <w:szCs w:val="24"/>
        </w:rPr>
        <w:t>5- Las demás relacionadas con el desarrollo del objeto contractual.</w:t>
      </w:r>
    </w:p>
    <w:p w14:paraId="029FAEB0" w14:textId="77777777" w:rsidR="00FC7DF7" w:rsidRPr="00FC7DF7" w:rsidRDefault="00FC7DF7" w:rsidP="00FC7DF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42FD4BA9" w14:textId="77777777" w:rsidR="00FC7DF7" w:rsidRPr="00FC7DF7" w:rsidRDefault="00FC7DF7" w:rsidP="00FC7DF7">
      <w:pPr>
        <w:pStyle w:val="Prrafodelista"/>
        <w:numPr>
          <w:ilvl w:val="0"/>
          <w:numId w:val="21"/>
        </w:numPr>
        <w:adjustRightInd w:val="0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  <w:r w:rsidRPr="00FC7DF7">
        <w:rPr>
          <w:rFonts w:ascii="Arial" w:hAnsi="Arial" w:cs="Arial"/>
          <w:sz w:val="24"/>
          <w:szCs w:val="24"/>
        </w:rPr>
        <w:t>Asistí a capacitación virtual sobre el procedimiento para la presentación de cuentas de cobro 2025.</w:t>
      </w:r>
    </w:p>
    <w:p w14:paraId="2D946BD1" w14:textId="77777777" w:rsidR="002A5A29" w:rsidRPr="00FC7DF7" w:rsidRDefault="002A5A29" w:rsidP="002A5A29">
      <w:pPr>
        <w:suppressAutoHyphens w:val="0"/>
        <w:rPr>
          <w:rFonts w:ascii="Arial" w:hAnsi="Arial" w:cs="Arial"/>
          <w:lang w:val="es-CO" w:eastAsia="es-CO"/>
        </w:rPr>
      </w:pPr>
    </w:p>
    <w:p w14:paraId="6FFAB4D8" w14:textId="18B6559F" w:rsidR="0092241A" w:rsidRPr="00FC7DF7" w:rsidRDefault="0092241A" w:rsidP="00BA1E44">
      <w:pPr>
        <w:suppressAutoHyphens w:val="0"/>
        <w:rPr>
          <w:rFonts w:ascii="Arial" w:hAnsi="Arial" w:cs="Arial"/>
          <w:lang w:val="es-CO" w:eastAsia="es-CO"/>
        </w:rPr>
      </w:pPr>
    </w:p>
    <w:p w14:paraId="1F937CE4" w14:textId="5A8E473E" w:rsidR="0092241A" w:rsidRPr="00D72DA3" w:rsidRDefault="0092241A" w:rsidP="0092241A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D72DA3">
        <w:rPr>
          <w:rFonts w:ascii="Arial" w:hAnsi="Arial" w:cs="Arial"/>
        </w:rPr>
        <w:t>CUARTA CUOTA</w:t>
      </w:r>
    </w:p>
    <w:p w14:paraId="11EE28F9" w14:textId="77777777" w:rsidR="00FC7DF7" w:rsidRDefault="00FC7DF7" w:rsidP="0092241A">
      <w:pPr>
        <w:pStyle w:val="Textoindependiente"/>
        <w:rPr>
          <w:rFonts w:ascii="Arial" w:hAnsi="Arial" w:cs="Arial"/>
          <w:b/>
        </w:rPr>
      </w:pPr>
    </w:p>
    <w:p w14:paraId="2802A51E" w14:textId="3A6E0D72" w:rsidR="00FC7DF7" w:rsidRPr="00FC7DF7" w:rsidRDefault="00FC7DF7" w:rsidP="00D72DA3">
      <w:pPr>
        <w:pStyle w:val="TableParagraph"/>
        <w:numPr>
          <w:ilvl w:val="0"/>
          <w:numId w:val="26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FC7DF7">
        <w:rPr>
          <w:rFonts w:ascii="Arial" w:hAnsi="Arial" w:cs="Arial"/>
          <w:sz w:val="24"/>
          <w:szCs w:val="24"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88549BE" w14:textId="77777777" w:rsidR="00FC7DF7" w:rsidRPr="00FC7DF7" w:rsidRDefault="00FC7DF7" w:rsidP="00FC7DF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7C6AA954" w14:textId="77777777" w:rsidR="00FC7DF7" w:rsidRPr="00FC7DF7" w:rsidRDefault="00FC7DF7" w:rsidP="00FC7DF7">
      <w:pPr>
        <w:pStyle w:val="Prrafodelista"/>
        <w:numPr>
          <w:ilvl w:val="0"/>
          <w:numId w:val="22"/>
        </w:numPr>
        <w:adjustRightInd w:val="0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  <w:r w:rsidRPr="00FC7DF7">
        <w:rPr>
          <w:rFonts w:ascii="Arial" w:hAnsi="Arial" w:cs="Arial"/>
          <w:color w:val="000000" w:themeColor="text1"/>
          <w:sz w:val="24"/>
          <w:szCs w:val="24"/>
        </w:rPr>
        <w:t>Brindé apoyo en los procesos de intervención enfocados a la planificación mensual, sesiones de entrenamiento específicos (trabajo técnico y físico) para desarrollar la fuerza, potencia y resistencia  de manera creativa, dinámica y recreativa con los diferentes deportistas que maneja el programa de Cali Elite en la disciplina de karate-do.</w:t>
      </w:r>
    </w:p>
    <w:p w14:paraId="22EEFB45" w14:textId="77777777" w:rsidR="00FC7DF7" w:rsidRPr="00FC7DF7" w:rsidRDefault="00FC7DF7" w:rsidP="00FC7DF7">
      <w:pPr>
        <w:pStyle w:val="Prrafodelista"/>
        <w:adjustRightInd w:val="0"/>
        <w:ind w:left="1511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</w:p>
    <w:p w14:paraId="452A545E" w14:textId="77777777" w:rsidR="00FC7DF7" w:rsidRPr="00FC7DF7" w:rsidRDefault="00FC7DF7" w:rsidP="00D72DA3">
      <w:pPr>
        <w:pStyle w:val="TableParagraph"/>
        <w:numPr>
          <w:ilvl w:val="0"/>
          <w:numId w:val="26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FC7DF7">
        <w:rPr>
          <w:rFonts w:ascii="Arial" w:hAnsi="Arial" w:cs="Arial"/>
          <w:sz w:val="24"/>
          <w:szCs w:val="24"/>
        </w:rPr>
        <w:t xml:space="preserve">Realizar tareas de apoyo en la elaboración y presentación de informes, registró de los beneficiarios del proyecto a través de la plataforma SIDER, registro fotográfico y bases de datos, correspondiente a los jornadas y </w:t>
      </w:r>
      <w:r w:rsidRPr="00FC7DF7">
        <w:rPr>
          <w:rFonts w:ascii="Arial" w:hAnsi="Arial" w:cs="Arial"/>
          <w:sz w:val="24"/>
          <w:szCs w:val="24"/>
        </w:rPr>
        <w:lastRenderedPageBreak/>
        <w:t>eventos.</w:t>
      </w:r>
    </w:p>
    <w:p w14:paraId="03F36CE0" w14:textId="77777777" w:rsidR="00FC7DF7" w:rsidRPr="00FC7DF7" w:rsidRDefault="00FC7DF7" w:rsidP="00FC7DF7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14:paraId="2CA46EDF" w14:textId="77777777" w:rsidR="00FC7DF7" w:rsidRPr="00FC7DF7" w:rsidRDefault="00FC7DF7" w:rsidP="00FC7DF7">
      <w:pPr>
        <w:pStyle w:val="Prrafodelista"/>
        <w:numPr>
          <w:ilvl w:val="0"/>
          <w:numId w:val="21"/>
        </w:numPr>
        <w:adjustRightInd w:val="0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  <w:r w:rsidRPr="00FC7DF7">
        <w:rPr>
          <w:rFonts w:ascii="Arial" w:hAnsi="Arial" w:cs="Arial"/>
          <w:sz w:val="24"/>
          <w:szCs w:val="24"/>
        </w:rPr>
        <w:t>Realicé la planificación de las sesiones de entrenamiento específico y físico de la disciplina,  plasmo la asistencia en la plataforma SIDER de los beneficiarios atendidos, y registro fotográfico correspondiente a jornadas, con los deportistas que nos representaran en juegos departamentales sub 13 y sub 15 de la modalidad de kumite.</w:t>
      </w:r>
    </w:p>
    <w:p w14:paraId="3B3E1BE8" w14:textId="77777777" w:rsidR="00FC7DF7" w:rsidRPr="00FC7DF7" w:rsidRDefault="00FC7DF7" w:rsidP="00FC7DF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58C16447" w14:textId="77777777" w:rsidR="00FC7DF7" w:rsidRPr="00FC7DF7" w:rsidRDefault="00FC7DF7" w:rsidP="00FC7DF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  <w:r w:rsidRPr="00FC7DF7">
        <w:rPr>
          <w:rFonts w:ascii="Arial" w:hAnsi="Arial" w:cs="Arial"/>
          <w:sz w:val="24"/>
          <w:szCs w:val="24"/>
        </w:rPr>
        <w:t xml:space="preserve">3- Asistir a las diferentes reuniones y capacitaciones programadas por el área de fomento y las propias del cargo, que sean necesarias para el desarrollo del programa. </w:t>
      </w:r>
    </w:p>
    <w:p w14:paraId="0E30DF33" w14:textId="77777777" w:rsidR="00FC7DF7" w:rsidRPr="00FC7DF7" w:rsidRDefault="00FC7DF7" w:rsidP="00FC7DF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03EF4E1F" w14:textId="6084AA11" w:rsidR="00FC7DF7" w:rsidRPr="00FC7DF7" w:rsidRDefault="00FC7DF7" w:rsidP="00FC7DF7">
      <w:pPr>
        <w:pStyle w:val="TableParagraph"/>
        <w:numPr>
          <w:ilvl w:val="0"/>
          <w:numId w:val="21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FC7DF7">
        <w:rPr>
          <w:rFonts w:ascii="Arial" w:hAnsi="Arial" w:cs="Arial"/>
          <w:sz w:val="24"/>
          <w:szCs w:val="24"/>
        </w:rPr>
        <w:t xml:space="preserve">Asistí a </w:t>
      </w:r>
      <w:r w:rsidR="00D72DA3">
        <w:rPr>
          <w:rFonts w:ascii="Arial" w:hAnsi="Arial" w:cs="Arial"/>
          <w:sz w:val="24"/>
          <w:szCs w:val="24"/>
        </w:rPr>
        <w:t>socialización</w:t>
      </w:r>
      <w:r w:rsidRPr="00FC7DF7">
        <w:rPr>
          <w:rFonts w:ascii="Arial" w:hAnsi="Arial" w:cs="Arial"/>
          <w:sz w:val="24"/>
          <w:szCs w:val="24"/>
        </w:rPr>
        <w:t xml:space="preserve"> técnica con todo el programa Cali Elite programada por los </w:t>
      </w:r>
      <w:r w:rsidR="00D72DA3">
        <w:rPr>
          <w:rFonts w:ascii="Arial" w:hAnsi="Arial" w:cs="Arial"/>
          <w:sz w:val="24"/>
          <w:szCs w:val="24"/>
        </w:rPr>
        <w:t>coordinadore</w:t>
      </w:r>
      <w:r w:rsidRPr="00FC7DF7">
        <w:rPr>
          <w:rFonts w:ascii="Arial" w:hAnsi="Arial" w:cs="Arial"/>
          <w:sz w:val="24"/>
          <w:szCs w:val="24"/>
        </w:rPr>
        <w:t>s, para hablar de temas correspondientes al grupo biomédico que tenemos para los deportistas que nos representaran en juegos departamentales 2025.</w:t>
      </w:r>
    </w:p>
    <w:p w14:paraId="0E949D48" w14:textId="77777777" w:rsidR="00FC7DF7" w:rsidRPr="00FC7DF7" w:rsidRDefault="00FC7DF7" w:rsidP="00FC7DF7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14:paraId="76629876" w14:textId="77777777" w:rsidR="00FC7DF7" w:rsidRPr="00FC7DF7" w:rsidRDefault="00FC7DF7" w:rsidP="00FC7DF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  <w:r w:rsidRPr="00FC7DF7">
        <w:rPr>
          <w:rFonts w:ascii="Arial" w:hAnsi="Arial" w:cs="Arial"/>
          <w:sz w:val="24"/>
          <w:szCs w:val="24"/>
        </w:rPr>
        <w:t>4- Realizar tareas de apoyo en las actividades operativas, logísticas o asistenciales de carácter misional de la Secretaría de Deporte y Recreación, en el cumplimiento del objeto contractual.</w:t>
      </w:r>
    </w:p>
    <w:p w14:paraId="3F7FE7BF" w14:textId="77777777" w:rsidR="00FC7DF7" w:rsidRPr="00FC7DF7" w:rsidRDefault="00FC7DF7" w:rsidP="00FC7DF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26F85AEE" w14:textId="514A050B" w:rsidR="00FC7DF7" w:rsidRPr="00FC7DF7" w:rsidRDefault="00FC7DF7" w:rsidP="00FC7DF7">
      <w:pPr>
        <w:pStyle w:val="TableParagraph"/>
        <w:numPr>
          <w:ilvl w:val="0"/>
          <w:numId w:val="21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FC7DF7"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  <w:t xml:space="preserve">Brindé apoyo logístico con entrenadores de diferentes clubes deportivos del valle del cauca para masificar las disciplinas del karate e incrementar la población para la futura representación en los Juegos Departamentales. </w:t>
      </w:r>
    </w:p>
    <w:p w14:paraId="20C51FC0" w14:textId="77777777" w:rsidR="00FC7DF7" w:rsidRPr="005B1379" w:rsidRDefault="00FC7DF7" w:rsidP="00FC7DF7">
      <w:pPr>
        <w:pStyle w:val="TableParagraph"/>
        <w:spacing w:line="252" w:lineRule="exact"/>
        <w:ind w:right="57"/>
        <w:jc w:val="both"/>
      </w:pPr>
    </w:p>
    <w:p w14:paraId="455FC092" w14:textId="77777777" w:rsidR="00FC7DF7" w:rsidRPr="00FC7DF7" w:rsidRDefault="00FC7DF7" w:rsidP="00FC7DF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  <w:r w:rsidRPr="00FC7DF7">
        <w:rPr>
          <w:rFonts w:ascii="Arial" w:hAnsi="Arial" w:cs="Arial"/>
          <w:sz w:val="24"/>
          <w:szCs w:val="24"/>
        </w:rPr>
        <w:t>5- Las demás relacionadas con el desarrollo del objeto contractual.</w:t>
      </w:r>
    </w:p>
    <w:p w14:paraId="056B873F" w14:textId="77777777" w:rsidR="00FC7DF7" w:rsidRPr="00FC7DF7" w:rsidRDefault="00FC7DF7" w:rsidP="00FC7DF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09302613" w14:textId="77777777" w:rsidR="00FC7DF7" w:rsidRPr="00FC7DF7" w:rsidRDefault="00FC7DF7" w:rsidP="00FC7DF7">
      <w:pPr>
        <w:pStyle w:val="Prrafodelista"/>
        <w:numPr>
          <w:ilvl w:val="0"/>
          <w:numId w:val="21"/>
        </w:numPr>
        <w:adjustRightInd w:val="0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  <w:r w:rsidRPr="00FC7DF7">
        <w:rPr>
          <w:rFonts w:ascii="Arial" w:hAnsi="Arial" w:cs="Arial"/>
          <w:sz w:val="24"/>
          <w:szCs w:val="24"/>
        </w:rPr>
        <w:t>Asistí a mesa de trabajo – informes y cuenta de cobro final y gestión documental de manera virtual.</w:t>
      </w:r>
    </w:p>
    <w:p w14:paraId="78A689D5" w14:textId="77777777" w:rsidR="00FC7DF7" w:rsidRDefault="00FC7DF7" w:rsidP="0092241A">
      <w:pPr>
        <w:pStyle w:val="Textoindependiente"/>
        <w:rPr>
          <w:rFonts w:ascii="Arial" w:hAnsi="Arial" w:cs="Arial"/>
          <w:b/>
        </w:rPr>
      </w:pPr>
    </w:p>
    <w:p w14:paraId="4EE9AC68" w14:textId="77777777" w:rsidR="0092241A" w:rsidRDefault="0092241A" w:rsidP="0092241A">
      <w:pPr>
        <w:pStyle w:val="Default"/>
        <w:rPr>
          <w:sz w:val="23"/>
          <w:szCs w:val="23"/>
        </w:rPr>
      </w:pPr>
    </w:p>
    <w:p w14:paraId="5878B248" w14:textId="77777777" w:rsidR="002F583D" w:rsidRDefault="002F583D" w:rsidP="002020A3">
      <w:pPr>
        <w:suppressAutoHyphens w:val="0"/>
        <w:jc w:val="both"/>
        <w:rPr>
          <w:rFonts w:ascii="Arial" w:hAnsi="Arial" w:cs="Arial"/>
          <w:color w:val="000000"/>
          <w:sz w:val="23"/>
          <w:szCs w:val="23"/>
          <w:lang w:val="es-CO" w:eastAsia="es-CO"/>
        </w:rPr>
      </w:pPr>
    </w:p>
    <w:p w14:paraId="20C258A9" w14:textId="1CE9E4A0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77777777" w:rsidR="006A2B9C" w:rsidRPr="00A82B09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482DB01D" w14:textId="77777777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392F7746" w:rsidR="006E3A73" w:rsidRDefault="00605D69" w:rsidP="006F2DEB">
      <w:pPr>
        <w:pStyle w:val="Textoindependiente"/>
        <w:rPr>
          <w:rFonts w:ascii="Arial" w:hAnsi="Arial" w:cs="Arial"/>
          <w:color w:val="000000"/>
        </w:rPr>
      </w:pPr>
      <w:r w:rsidRPr="005B1379">
        <w:rPr>
          <w:noProof/>
          <w:lang w:val="es-CO" w:eastAsia="es-CO"/>
        </w:rPr>
        <w:drawing>
          <wp:inline distT="0" distB="0" distL="0" distR="0" wp14:anchorId="6CFF9929" wp14:editId="0E147226">
            <wp:extent cx="2200275" cy="364046"/>
            <wp:effectExtent l="0" t="0" r="0" b="0"/>
            <wp:docPr id="1" name="Imagen 1" descr="C:\Users\Familia\Desktop\FI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milia\Desktop\FIRM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006" cy="377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65E78" w14:textId="070EFCE1" w:rsidR="0063798C" w:rsidRDefault="00D743F1" w:rsidP="00605D69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6507EA79" w14:textId="2E1FC548" w:rsidR="00605D69" w:rsidRPr="00605D69" w:rsidRDefault="00605D69" w:rsidP="00605D69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KIMBERLY MONTOYA ECHEVERRY</w:t>
      </w:r>
    </w:p>
    <w:p w14:paraId="52B31E59" w14:textId="0D8E9291" w:rsidR="003A55A7" w:rsidRPr="00A82B09" w:rsidRDefault="00D743F1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CEDUL</w:t>
      </w:r>
      <w:r w:rsidR="00605D69">
        <w:rPr>
          <w:rFonts w:ascii="Arial" w:hAnsi="Arial" w:cs="Arial"/>
          <w:color w:val="000000"/>
        </w:rPr>
        <w:t>A 1143856741</w:t>
      </w:r>
      <w:r w:rsidR="001405D6" w:rsidRPr="00A82B09">
        <w:rPr>
          <w:rFonts w:ascii="Arial" w:hAnsi="Arial" w:cs="Arial"/>
        </w:rPr>
        <w:tab/>
        <w:t xml:space="preserve">  </w:t>
      </w:r>
      <w:r w:rsidR="008054F8" w:rsidRPr="00A82B09">
        <w:rPr>
          <w:rFonts w:ascii="Arial" w:hAnsi="Arial" w:cs="Arial"/>
        </w:rPr>
        <w:t xml:space="preserve">  </w:t>
      </w:r>
    </w:p>
    <w:p w14:paraId="3CA026CE" w14:textId="77777777" w:rsidR="00B10B35" w:rsidRPr="00A82B09" w:rsidRDefault="00CA5E7F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46F3E" w14:textId="77777777" w:rsidR="00FF3CEA" w:rsidRDefault="00FF3CEA">
      <w:r>
        <w:separator/>
      </w:r>
    </w:p>
  </w:endnote>
  <w:endnote w:type="continuationSeparator" w:id="0">
    <w:p w14:paraId="333DC04C" w14:textId="77777777" w:rsidR="00FF3CEA" w:rsidRDefault="00FF3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78A1D" w14:textId="77777777" w:rsidR="00FF3CEA" w:rsidRDefault="00FF3CEA">
      <w:r>
        <w:separator/>
      </w:r>
    </w:p>
  </w:footnote>
  <w:footnote w:type="continuationSeparator" w:id="0">
    <w:p w14:paraId="08B419F9" w14:textId="77777777" w:rsidR="00FF3CEA" w:rsidRDefault="00FF3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2F19DBDD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 w:rsidRPr="00FC7DF7">
      <w:rPr>
        <w:rFonts w:ascii="Arial" w:hAnsi="Arial" w:cs="Arial"/>
        <w:b/>
        <w:bCs/>
        <w:lang w:val="es-MX"/>
      </w:rPr>
      <w:t xml:space="preserve">CONTRATO No. </w:t>
    </w:r>
    <w:r w:rsidR="006A2B9C" w:rsidRPr="00FC7DF7">
      <w:rPr>
        <w:rFonts w:ascii="Arial" w:hAnsi="Arial" w:cs="Arial"/>
        <w:b/>
        <w:bCs/>
        <w:lang w:val="es-MX"/>
      </w:rPr>
      <w:t>416</w:t>
    </w:r>
    <w:r w:rsidR="0092241A" w:rsidRPr="00FC7DF7">
      <w:rPr>
        <w:rFonts w:ascii="Arial" w:hAnsi="Arial" w:cs="Arial"/>
        <w:b/>
        <w:bCs/>
        <w:lang w:val="es-MX"/>
      </w:rPr>
      <w:t>2</w:t>
    </w:r>
    <w:r w:rsidR="006A2B9C" w:rsidRPr="00FC7DF7">
      <w:rPr>
        <w:rFonts w:ascii="Arial" w:hAnsi="Arial" w:cs="Arial"/>
        <w:b/>
        <w:bCs/>
        <w:lang w:val="es-MX"/>
      </w:rPr>
      <w:t>.010.26.1</w:t>
    </w:r>
    <w:r w:rsidR="00FC7DF7">
      <w:rPr>
        <w:rFonts w:ascii="Arial" w:hAnsi="Arial" w:cs="Arial"/>
        <w:b/>
        <w:bCs/>
        <w:lang w:val="es-MX"/>
      </w:rPr>
      <w:t>.0062.</w:t>
    </w:r>
    <w:r w:rsidR="00D72DA3">
      <w:rPr>
        <w:rFonts w:ascii="Arial" w:hAnsi="Arial" w:cs="Arial"/>
        <w:b/>
        <w:bCs/>
        <w:lang w:val="es-MX"/>
      </w:rPr>
      <w:t>2</w:t>
    </w:r>
    <w:r w:rsidR="006A2B9C" w:rsidRPr="00FC7DF7">
      <w:rPr>
        <w:rFonts w:ascii="Arial" w:hAnsi="Arial" w:cs="Arial"/>
        <w:b/>
        <w:bCs/>
        <w:lang w:val="es-MX"/>
      </w:rPr>
      <w:t>02</w:t>
    </w:r>
    <w:r w:rsidR="0084763A" w:rsidRPr="00FC7DF7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B0683"/>
    <w:multiLevelType w:val="hybridMultilevel"/>
    <w:tmpl w:val="A4B2F29A"/>
    <w:lvl w:ilvl="0" w:tplc="73D05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80039D2"/>
    <w:multiLevelType w:val="hybridMultilevel"/>
    <w:tmpl w:val="35AA0904"/>
    <w:lvl w:ilvl="0" w:tplc="749022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B30543"/>
    <w:multiLevelType w:val="hybridMultilevel"/>
    <w:tmpl w:val="79787AA6"/>
    <w:lvl w:ilvl="0" w:tplc="240A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9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9F4555D"/>
    <w:multiLevelType w:val="hybridMultilevel"/>
    <w:tmpl w:val="4E30DE58"/>
    <w:lvl w:ilvl="0" w:tplc="240A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22" w15:restartNumberingAfterBreak="0">
    <w:nsid w:val="4AE43FCD"/>
    <w:multiLevelType w:val="hybridMultilevel"/>
    <w:tmpl w:val="017646D2"/>
    <w:lvl w:ilvl="0" w:tplc="445003AE">
      <w:start w:val="1"/>
      <w:numFmt w:val="decimal"/>
      <w:lvlText w:val="%1-"/>
      <w:lvlJc w:val="left"/>
      <w:pPr>
        <w:ind w:left="791" w:hanging="360"/>
      </w:pPr>
      <w:rPr>
        <w:rFonts w:ascii="Arial MT" w:eastAsia="Arial MT" w:hAnsi="Arial MT" w:cs="Arial MT"/>
      </w:rPr>
    </w:lvl>
    <w:lvl w:ilvl="1" w:tplc="240A0019" w:tentative="1">
      <w:start w:val="1"/>
      <w:numFmt w:val="lowerLetter"/>
      <w:lvlText w:val="%2."/>
      <w:lvlJc w:val="left"/>
      <w:pPr>
        <w:ind w:left="1511" w:hanging="360"/>
      </w:pPr>
    </w:lvl>
    <w:lvl w:ilvl="2" w:tplc="240A001B" w:tentative="1">
      <w:start w:val="1"/>
      <w:numFmt w:val="lowerRoman"/>
      <w:lvlText w:val="%3."/>
      <w:lvlJc w:val="right"/>
      <w:pPr>
        <w:ind w:left="2231" w:hanging="180"/>
      </w:pPr>
    </w:lvl>
    <w:lvl w:ilvl="3" w:tplc="240A000F" w:tentative="1">
      <w:start w:val="1"/>
      <w:numFmt w:val="decimal"/>
      <w:lvlText w:val="%4."/>
      <w:lvlJc w:val="left"/>
      <w:pPr>
        <w:ind w:left="2951" w:hanging="360"/>
      </w:pPr>
    </w:lvl>
    <w:lvl w:ilvl="4" w:tplc="240A0019" w:tentative="1">
      <w:start w:val="1"/>
      <w:numFmt w:val="lowerLetter"/>
      <w:lvlText w:val="%5."/>
      <w:lvlJc w:val="left"/>
      <w:pPr>
        <w:ind w:left="3671" w:hanging="360"/>
      </w:pPr>
    </w:lvl>
    <w:lvl w:ilvl="5" w:tplc="240A001B" w:tentative="1">
      <w:start w:val="1"/>
      <w:numFmt w:val="lowerRoman"/>
      <w:lvlText w:val="%6."/>
      <w:lvlJc w:val="right"/>
      <w:pPr>
        <w:ind w:left="4391" w:hanging="180"/>
      </w:pPr>
    </w:lvl>
    <w:lvl w:ilvl="6" w:tplc="240A000F" w:tentative="1">
      <w:start w:val="1"/>
      <w:numFmt w:val="decimal"/>
      <w:lvlText w:val="%7."/>
      <w:lvlJc w:val="left"/>
      <w:pPr>
        <w:ind w:left="5111" w:hanging="360"/>
      </w:pPr>
    </w:lvl>
    <w:lvl w:ilvl="7" w:tplc="240A0019" w:tentative="1">
      <w:start w:val="1"/>
      <w:numFmt w:val="lowerLetter"/>
      <w:lvlText w:val="%8."/>
      <w:lvlJc w:val="left"/>
      <w:pPr>
        <w:ind w:left="5831" w:hanging="360"/>
      </w:pPr>
    </w:lvl>
    <w:lvl w:ilvl="8" w:tplc="2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23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C45298"/>
    <w:multiLevelType w:val="hybridMultilevel"/>
    <w:tmpl w:val="E8768E06"/>
    <w:lvl w:ilvl="0" w:tplc="E1C276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495C09"/>
    <w:multiLevelType w:val="hybridMultilevel"/>
    <w:tmpl w:val="D7BAB6C8"/>
    <w:lvl w:ilvl="0" w:tplc="353A75F0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589473">
    <w:abstractNumId w:val="9"/>
  </w:num>
  <w:num w:numId="2" w16cid:durableId="2031032044">
    <w:abstractNumId w:val="1"/>
  </w:num>
  <w:num w:numId="3" w16cid:durableId="1502547205">
    <w:abstractNumId w:val="4"/>
  </w:num>
  <w:num w:numId="4" w16cid:durableId="68776271">
    <w:abstractNumId w:val="2"/>
  </w:num>
  <w:num w:numId="5" w16cid:durableId="194079025">
    <w:abstractNumId w:val="0"/>
  </w:num>
  <w:num w:numId="6" w16cid:durableId="714350778">
    <w:abstractNumId w:val="10"/>
  </w:num>
  <w:num w:numId="7" w16cid:durableId="335304400">
    <w:abstractNumId w:val="25"/>
  </w:num>
  <w:num w:numId="8" w16cid:durableId="943079079">
    <w:abstractNumId w:val="24"/>
  </w:num>
  <w:num w:numId="9" w16cid:durableId="1132597226">
    <w:abstractNumId w:val="20"/>
  </w:num>
  <w:num w:numId="10" w16cid:durableId="377976060">
    <w:abstractNumId w:val="16"/>
  </w:num>
  <w:num w:numId="11" w16cid:durableId="1903365782">
    <w:abstractNumId w:val="3"/>
  </w:num>
  <w:num w:numId="12" w16cid:durableId="455105663">
    <w:abstractNumId w:val="15"/>
  </w:num>
  <w:num w:numId="13" w16cid:durableId="1751466411">
    <w:abstractNumId w:val="27"/>
  </w:num>
  <w:num w:numId="14" w16cid:durableId="596447186">
    <w:abstractNumId w:val="12"/>
  </w:num>
  <w:num w:numId="15" w16cid:durableId="738330080">
    <w:abstractNumId w:val="14"/>
  </w:num>
  <w:num w:numId="16" w16cid:durableId="1559970003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2139102272">
    <w:abstractNumId w:val="19"/>
    <w:lvlOverride w:ilvl="0">
      <w:lvl w:ilvl="0">
        <w:numFmt w:val="decimal"/>
        <w:lvlText w:val="%1."/>
        <w:lvlJc w:val="left"/>
      </w:lvl>
    </w:lvlOverride>
  </w:num>
  <w:num w:numId="18" w16cid:durableId="1735546376">
    <w:abstractNumId w:val="23"/>
    <w:lvlOverride w:ilvl="0">
      <w:lvl w:ilvl="0">
        <w:numFmt w:val="decimal"/>
        <w:lvlText w:val="%1."/>
        <w:lvlJc w:val="left"/>
      </w:lvl>
    </w:lvlOverride>
  </w:num>
  <w:num w:numId="19" w16cid:durableId="1993370360">
    <w:abstractNumId w:val="28"/>
    <w:lvlOverride w:ilvl="0">
      <w:lvl w:ilvl="0">
        <w:numFmt w:val="decimal"/>
        <w:lvlText w:val="%1."/>
        <w:lvlJc w:val="left"/>
      </w:lvl>
    </w:lvlOverride>
  </w:num>
  <w:num w:numId="20" w16cid:durableId="1548906398">
    <w:abstractNumId w:val="22"/>
  </w:num>
  <w:num w:numId="21" w16cid:durableId="190648990">
    <w:abstractNumId w:val="18"/>
  </w:num>
  <w:num w:numId="22" w16cid:durableId="283850407">
    <w:abstractNumId w:val="21"/>
  </w:num>
  <w:num w:numId="23" w16cid:durableId="1872761707">
    <w:abstractNumId w:val="29"/>
  </w:num>
  <w:num w:numId="24" w16cid:durableId="564223824">
    <w:abstractNumId w:val="13"/>
  </w:num>
  <w:num w:numId="25" w16cid:durableId="1397819765">
    <w:abstractNumId w:val="26"/>
  </w:num>
  <w:num w:numId="26" w16cid:durableId="67964282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583D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05D69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3EDC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43A35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2DA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18B5"/>
    <w:rsid w:val="00F5273B"/>
    <w:rsid w:val="00F53FC9"/>
    <w:rsid w:val="00F55826"/>
    <w:rsid w:val="00F65124"/>
    <w:rsid w:val="00F67FE4"/>
    <w:rsid w:val="00F712BF"/>
    <w:rsid w:val="00F71653"/>
    <w:rsid w:val="00F72B7C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C7DF7"/>
    <w:rsid w:val="00FD0C12"/>
    <w:rsid w:val="00FF1A5D"/>
    <w:rsid w:val="00FF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34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FC7DF7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53D73-2723-4C64-B5C3-43B11E61C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1539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Santiago Lopez Rayo</cp:lastModifiedBy>
  <cp:revision>3</cp:revision>
  <cp:lastPrinted>2023-04-12T14:19:00Z</cp:lastPrinted>
  <dcterms:created xsi:type="dcterms:W3CDTF">2025-03-28T20:56:00Z</dcterms:created>
  <dcterms:modified xsi:type="dcterms:W3CDTF">2025-04-01T00:34:00Z</dcterms:modified>
</cp:coreProperties>
</file>